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CC3" w:rsidRDefault="00235CC3" w:rsidP="00235CC3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</w:rPr>
        <w:t xml:space="preserve">Załącznik nr </w:t>
      </w:r>
      <w:r w:rsidR="0077032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do SIWZ</w:t>
      </w:r>
    </w:p>
    <w:p w:rsidR="00235CC3" w:rsidRDefault="00235CC3" w:rsidP="00235CC3">
      <w:pPr>
        <w:pStyle w:val="Domylnie"/>
        <w:spacing w:after="0" w:line="100" w:lineRule="atLeast"/>
      </w:pPr>
    </w:p>
    <w:p w:rsidR="00235CC3" w:rsidRDefault="00235CC3" w:rsidP="00235CC3">
      <w:pPr>
        <w:pStyle w:val="Domylnie"/>
        <w:spacing w:after="0" w:line="100" w:lineRule="atLeast"/>
      </w:pPr>
    </w:p>
    <w:p w:rsidR="00235CC3" w:rsidRPr="00F74884" w:rsidRDefault="00235CC3" w:rsidP="00235CC3">
      <w:pPr>
        <w:pStyle w:val="Domylnie"/>
        <w:spacing w:after="0" w:line="100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74884">
        <w:rPr>
          <w:rFonts w:ascii="Times New Roman" w:hAnsi="Times New Roman" w:cs="Times New Roman"/>
          <w:color w:val="auto"/>
          <w:sz w:val="24"/>
          <w:szCs w:val="24"/>
          <w:u w:val="single"/>
        </w:rPr>
        <w:t>Dotyczy:</w:t>
      </w:r>
      <w:r w:rsidRPr="00F74884">
        <w:rPr>
          <w:rFonts w:ascii="Times New Roman" w:hAnsi="Times New Roman" w:cs="Times New Roman"/>
          <w:color w:val="auto"/>
          <w:sz w:val="24"/>
          <w:szCs w:val="24"/>
        </w:rPr>
        <w:t xml:space="preserve"> Postępowania o udzielenie zamówienia publicznego w trybie przetargu nieograniczonego na</w:t>
      </w:r>
    </w:p>
    <w:p w:rsidR="00235CC3" w:rsidRPr="008D6BAE" w:rsidRDefault="008D6BAE" w:rsidP="00616B9C">
      <w:pPr>
        <w:pStyle w:val="Domylnie"/>
        <w:spacing w:after="0" w:line="100" w:lineRule="atLeast"/>
        <w:jc w:val="center"/>
        <w:rPr>
          <w:color w:val="FF0000"/>
          <w:sz w:val="28"/>
          <w:szCs w:val="28"/>
        </w:rPr>
      </w:pPr>
      <w:r w:rsidRPr="008D6BAE">
        <w:rPr>
          <w:b/>
          <w:sz w:val="28"/>
          <w:szCs w:val="28"/>
        </w:rPr>
        <w:t xml:space="preserve">„Kurs prawa jazdy kat. </w:t>
      </w:r>
      <w:proofErr w:type="spellStart"/>
      <w:r w:rsidR="00753113">
        <w:rPr>
          <w:b/>
          <w:sz w:val="28"/>
          <w:szCs w:val="28"/>
        </w:rPr>
        <w:t>C+</w:t>
      </w:r>
      <w:r w:rsidR="003431A2">
        <w:rPr>
          <w:b/>
          <w:sz w:val="28"/>
          <w:szCs w:val="28"/>
        </w:rPr>
        <w:t>E</w:t>
      </w:r>
      <w:proofErr w:type="spellEnd"/>
      <w:r w:rsidR="004D26F8">
        <w:rPr>
          <w:b/>
          <w:sz w:val="28"/>
          <w:szCs w:val="28"/>
        </w:rPr>
        <w:t xml:space="preserve"> II</w:t>
      </w:r>
      <w:r w:rsidRPr="008D6BAE">
        <w:rPr>
          <w:b/>
          <w:sz w:val="28"/>
          <w:szCs w:val="28"/>
        </w:rPr>
        <w:t>”</w:t>
      </w:r>
    </w:p>
    <w:p w:rsidR="00235CC3" w:rsidRPr="00235CC3" w:rsidRDefault="00235CC3" w:rsidP="00235CC3">
      <w:pPr>
        <w:pStyle w:val="Domylnie"/>
        <w:spacing w:after="0" w:line="100" w:lineRule="atLeast"/>
        <w:jc w:val="both"/>
        <w:rPr>
          <w:color w:val="auto"/>
        </w:rPr>
      </w:pPr>
    </w:p>
    <w:p w:rsidR="00235CC3" w:rsidRDefault="00235CC3" w:rsidP="00235CC3">
      <w:pPr>
        <w:pStyle w:val="Domylnie"/>
        <w:spacing w:after="0" w:line="100" w:lineRule="atLeast"/>
        <w:jc w:val="center"/>
        <w:rPr>
          <w:color w:val="000000" w:themeColor="text1"/>
          <w:sz w:val="48"/>
          <w:szCs w:val="48"/>
        </w:rPr>
      </w:pPr>
      <w:r w:rsidRPr="001B48C4">
        <w:rPr>
          <w:color w:val="000000" w:themeColor="text1"/>
          <w:sz w:val="48"/>
          <w:szCs w:val="48"/>
        </w:rPr>
        <w:t>Wykaz zrealizowanych kursów</w:t>
      </w:r>
    </w:p>
    <w:p w:rsidR="00DA66D8" w:rsidRPr="006F7DEE" w:rsidRDefault="00DA66D8" w:rsidP="00235CC3">
      <w:pPr>
        <w:pStyle w:val="Domylnie"/>
        <w:spacing w:after="0" w:line="100" w:lineRule="atLeast"/>
        <w:jc w:val="center"/>
        <w:rPr>
          <w:b/>
          <w:color w:val="FF0000"/>
          <w:sz w:val="44"/>
          <w:szCs w:val="44"/>
        </w:rPr>
      </w:pPr>
      <w:r w:rsidRPr="006F7DEE">
        <w:rPr>
          <w:color w:val="FF0000"/>
          <w:sz w:val="44"/>
          <w:szCs w:val="44"/>
        </w:rPr>
        <w:t>(wypełniamy</w:t>
      </w:r>
      <w:r w:rsidR="00C021C5" w:rsidRPr="006F7DEE">
        <w:rPr>
          <w:color w:val="FF0000"/>
          <w:sz w:val="44"/>
          <w:szCs w:val="44"/>
        </w:rPr>
        <w:t xml:space="preserve"> maksymalnie</w:t>
      </w:r>
      <w:r w:rsidRPr="006F7DEE">
        <w:rPr>
          <w:color w:val="FF0000"/>
          <w:sz w:val="44"/>
          <w:szCs w:val="44"/>
        </w:rPr>
        <w:t xml:space="preserve"> tylko 6 ostatnich kursów)</w:t>
      </w:r>
    </w:p>
    <w:p w:rsidR="00235CC3" w:rsidRPr="001B48C4" w:rsidRDefault="00235CC3" w:rsidP="00235CC3">
      <w:pPr>
        <w:spacing w:after="200" w:line="276" w:lineRule="auto"/>
        <w:rPr>
          <w:rFonts w:eastAsia="SimSun"/>
          <w:color w:val="000000" w:themeColor="text1"/>
        </w:rPr>
      </w:pPr>
    </w:p>
    <w:tbl>
      <w:tblPr>
        <w:tblStyle w:val="Tabela-Siatka"/>
        <w:tblW w:w="10632" w:type="dxa"/>
        <w:tblInd w:w="-459" w:type="dxa"/>
        <w:tblLook w:val="04A0"/>
      </w:tblPr>
      <w:tblGrid>
        <w:gridCol w:w="567"/>
        <w:gridCol w:w="3686"/>
        <w:gridCol w:w="2410"/>
        <w:gridCol w:w="2552"/>
        <w:gridCol w:w="1417"/>
      </w:tblGrid>
      <w:tr w:rsidR="001B48C4" w:rsidRPr="001B48C4" w:rsidTr="001B48C4">
        <w:tc>
          <w:tcPr>
            <w:tcW w:w="567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Lp.</w:t>
            </w:r>
          </w:p>
        </w:tc>
        <w:tc>
          <w:tcPr>
            <w:tcW w:w="3686" w:type="dxa"/>
          </w:tcPr>
          <w:p w:rsidR="001B48C4" w:rsidRPr="001B48C4" w:rsidRDefault="001B48C4" w:rsidP="001B48C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Nazwa podmiotu zlecającego *</w:t>
            </w:r>
          </w:p>
          <w:p w:rsidR="001B48C4" w:rsidRPr="001B48C4" w:rsidRDefault="001B48C4" w:rsidP="001B48C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Termin realizacji kursu</w:t>
            </w:r>
          </w:p>
        </w:tc>
        <w:tc>
          <w:tcPr>
            <w:tcW w:w="2552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Miejsce kursu</w:t>
            </w:r>
          </w:p>
        </w:tc>
        <w:tc>
          <w:tcPr>
            <w:tcW w:w="1417" w:type="dxa"/>
          </w:tcPr>
          <w:p w:rsidR="001B48C4" w:rsidRPr="001B48C4" w:rsidRDefault="001B48C4" w:rsidP="006041E4">
            <w:pPr>
              <w:spacing w:after="200" w:line="276" w:lineRule="auto"/>
              <w:jc w:val="center"/>
              <w:rPr>
                <w:rFonts w:eastAsia="SimSun"/>
                <w:b/>
                <w:color w:val="000000" w:themeColor="text1"/>
              </w:rPr>
            </w:pPr>
            <w:r w:rsidRPr="001B48C4">
              <w:rPr>
                <w:rFonts w:eastAsia="SimSun"/>
                <w:b/>
                <w:color w:val="000000" w:themeColor="text1"/>
              </w:rPr>
              <w:t>Ilość osób biorących udział</w:t>
            </w: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1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2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3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4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5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  <w:tr w:rsidR="001B48C4" w:rsidRPr="001B48C4" w:rsidTr="001B48C4">
        <w:tc>
          <w:tcPr>
            <w:tcW w:w="56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  <w:r w:rsidRPr="001B48C4">
              <w:rPr>
                <w:rFonts w:eastAsia="SimSun"/>
                <w:color w:val="000000" w:themeColor="text1"/>
              </w:rPr>
              <w:t>6</w:t>
            </w:r>
          </w:p>
        </w:tc>
        <w:tc>
          <w:tcPr>
            <w:tcW w:w="3686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410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2552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  <w:tc>
          <w:tcPr>
            <w:tcW w:w="1417" w:type="dxa"/>
          </w:tcPr>
          <w:p w:rsidR="001B48C4" w:rsidRPr="001B48C4" w:rsidRDefault="001B48C4">
            <w:pPr>
              <w:spacing w:after="200" w:line="276" w:lineRule="auto"/>
              <w:rPr>
                <w:rFonts w:eastAsia="SimSun"/>
                <w:color w:val="000000" w:themeColor="text1"/>
              </w:rPr>
            </w:pPr>
          </w:p>
        </w:tc>
      </w:tr>
    </w:tbl>
    <w:p w:rsidR="001B48C4" w:rsidRPr="001B48C4" w:rsidRDefault="001B48C4" w:rsidP="001B48C4">
      <w:pPr>
        <w:spacing w:after="200" w:line="276" w:lineRule="auto"/>
        <w:rPr>
          <w:rFonts w:eastAsia="SimSun"/>
          <w:color w:val="000000" w:themeColor="text1"/>
        </w:rPr>
      </w:pPr>
    </w:p>
    <w:p w:rsidR="001B48C4" w:rsidRPr="001B48C4" w:rsidRDefault="001B48C4" w:rsidP="001B48C4">
      <w:pPr>
        <w:spacing w:after="200" w:line="276" w:lineRule="auto"/>
        <w:rPr>
          <w:rFonts w:eastAsia="SimSun"/>
          <w:color w:val="000000" w:themeColor="text1"/>
        </w:rPr>
      </w:pPr>
      <w:r w:rsidRPr="001B48C4">
        <w:rPr>
          <w:rFonts w:eastAsia="SimSun"/>
          <w:color w:val="000000" w:themeColor="text1"/>
        </w:rPr>
        <w:t>*jeśli kurs prowadzony był w otwartym naborze proszę o wpisanie „Nabór otwarty”</w:t>
      </w:r>
    </w:p>
    <w:sectPr w:rsidR="001B48C4" w:rsidRPr="001B48C4" w:rsidSect="00114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7AB" w:rsidRDefault="000F47AB" w:rsidP="006C48AF">
      <w:r>
        <w:separator/>
      </w:r>
    </w:p>
  </w:endnote>
  <w:endnote w:type="continuationSeparator" w:id="0">
    <w:p w:rsidR="000F47AB" w:rsidRDefault="000F47AB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4D26F8" w:rsidRPr="004D26F8">
        <w:rPr>
          <w:rFonts w:asciiTheme="majorHAnsi" w:hAnsiTheme="majorHAnsi"/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7AB" w:rsidRDefault="000F47AB" w:rsidP="006C48AF">
      <w:r>
        <w:separator/>
      </w:r>
    </w:p>
  </w:footnote>
  <w:footnote w:type="continuationSeparator" w:id="0">
    <w:p w:rsidR="000F47AB" w:rsidRDefault="000F47AB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FD3BBF">
    <w:pPr>
      <w:pStyle w:val="Nagwek"/>
    </w:pPr>
    <w:r w:rsidRPr="00FD3BB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BF" w:rsidRDefault="00FD3BB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hdrShapeDefaults>
    <o:shapedefaults v:ext="edit" spidmax="240642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355E5"/>
    <w:rsid w:val="00040F3F"/>
    <w:rsid w:val="00052A7D"/>
    <w:rsid w:val="000769C5"/>
    <w:rsid w:val="000774A9"/>
    <w:rsid w:val="00077E1F"/>
    <w:rsid w:val="00081FF5"/>
    <w:rsid w:val="0008204A"/>
    <w:rsid w:val="000824FB"/>
    <w:rsid w:val="00083F5E"/>
    <w:rsid w:val="00097ECA"/>
    <w:rsid w:val="000B486B"/>
    <w:rsid w:val="000C6975"/>
    <w:rsid w:val="000D0893"/>
    <w:rsid w:val="000D715B"/>
    <w:rsid w:val="000F47AB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389F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053F3"/>
    <w:rsid w:val="002123E2"/>
    <w:rsid w:val="0022183D"/>
    <w:rsid w:val="00221C7F"/>
    <w:rsid w:val="00224540"/>
    <w:rsid w:val="00232182"/>
    <w:rsid w:val="002333E0"/>
    <w:rsid w:val="00234FE9"/>
    <w:rsid w:val="00235CC3"/>
    <w:rsid w:val="0023671B"/>
    <w:rsid w:val="00240833"/>
    <w:rsid w:val="00244D85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7579"/>
    <w:rsid w:val="00335521"/>
    <w:rsid w:val="00340303"/>
    <w:rsid w:val="003431A2"/>
    <w:rsid w:val="0034721D"/>
    <w:rsid w:val="0036230B"/>
    <w:rsid w:val="00374333"/>
    <w:rsid w:val="00391C34"/>
    <w:rsid w:val="00396F51"/>
    <w:rsid w:val="003A29AD"/>
    <w:rsid w:val="003B0817"/>
    <w:rsid w:val="003B3CFE"/>
    <w:rsid w:val="003C68FB"/>
    <w:rsid w:val="003D26EF"/>
    <w:rsid w:val="003D33C0"/>
    <w:rsid w:val="003D60C0"/>
    <w:rsid w:val="003E3D61"/>
    <w:rsid w:val="003E4AA9"/>
    <w:rsid w:val="003E59EA"/>
    <w:rsid w:val="003F0C0E"/>
    <w:rsid w:val="00404D67"/>
    <w:rsid w:val="00405AED"/>
    <w:rsid w:val="00406A12"/>
    <w:rsid w:val="00415146"/>
    <w:rsid w:val="00420A3B"/>
    <w:rsid w:val="00422DE5"/>
    <w:rsid w:val="0042487C"/>
    <w:rsid w:val="00426B59"/>
    <w:rsid w:val="00441151"/>
    <w:rsid w:val="004447B4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E40"/>
    <w:rsid w:val="004D26F8"/>
    <w:rsid w:val="004E1C52"/>
    <w:rsid w:val="004E2652"/>
    <w:rsid w:val="004E5656"/>
    <w:rsid w:val="004F19B1"/>
    <w:rsid w:val="004F6E3B"/>
    <w:rsid w:val="00500E14"/>
    <w:rsid w:val="005072ED"/>
    <w:rsid w:val="0051305C"/>
    <w:rsid w:val="005134BA"/>
    <w:rsid w:val="0052226A"/>
    <w:rsid w:val="0052607F"/>
    <w:rsid w:val="005429BB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A59DD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16BF"/>
    <w:rsid w:val="006C293A"/>
    <w:rsid w:val="006C48AF"/>
    <w:rsid w:val="006C5595"/>
    <w:rsid w:val="006C795D"/>
    <w:rsid w:val="006D03F4"/>
    <w:rsid w:val="006D1D5D"/>
    <w:rsid w:val="006D6350"/>
    <w:rsid w:val="006D7626"/>
    <w:rsid w:val="006F0FF0"/>
    <w:rsid w:val="006F7DEE"/>
    <w:rsid w:val="007037DB"/>
    <w:rsid w:val="00706B78"/>
    <w:rsid w:val="0071111D"/>
    <w:rsid w:val="00720C77"/>
    <w:rsid w:val="007228DF"/>
    <w:rsid w:val="007321B5"/>
    <w:rsid w:val="007369C7"/>
    <w:rsid w:val="007468C3"/>
    <w:rsid w:val="00753113"/>
    <w:rsid w:val="0075352E"/>
    <w:rsid w:val="00755E58"/>
    <w:rsid w:val="00756BEC"/>
    <w:rsid w:val="00767B72"/>
    <w:rsid w:val="0077032E"/>
    <w:rsid w:val="007760EB"/>
    <w:rsid w:val="007A63DF"/>
    <w:rsid w:val="007A6E24"/>
    <w:rsid w:val="007A774B"/>
    <w:rsid w:val="007B66B3"/>
    <w:rsid w:val="007C20A6"/>
    <w:rsid w:val="007C37A0"/>
    <w:rsid w:val="007D493A"/>
    <w:rsid w:val="007E569D"/>
    <w:rsid w:val="007F1105"/>
    <w:rsid w:val="007F763C"/>
    <w:rsid w:val="007F76B7"/>
    <w:rsid w:val="00803D67"/>
    <w:rsid w:val="00804461"/>
    <w:rsid w:val="00807F45"/>
    <w:rsid w:val="0081128A"/>
    <w:rsid w:val="00814053"/>
    <w:rsid w:val="00814066"/>
    <w:rsid w:val="00814A0C"/>
    <w:rsid w:val="00823800"/>
    <w:rsid w:val="0082408F"/>
    <w:rsid w:val="00824F11"/>
    <w:rsid w:val="0082522F"/>
    <w:rsid w:val="00825FB9"/>
    <w:rsid w:val="008376E0"/>
    <w:rsid w:val="00842637"/>
    <w:rsid w:val="00842741"/>
    <w:rsid w:val="00852074"/>
    <w:rsid w:val="00853496"/>
    <w:rsid w:val="00854831"/>
    <w:rsid w:val="0085705F"/>
    <w:rsid w:val="00857BAE"/>
    <w:rsid w:val="00872684"/>
    <w:rsid w:val="008776F7"/>
    <w:rsid w:val="00877998"/>
    <w:rsid w:val="00881038"/>
    <w:rsid w:val="0088400B"/>
    <w:rsid w:val="008A252E"/>
    <w:rsid w:val="008B24EA"/>
    <w:rsid w:val="008B3B68"/>
    <w:rsid w:val="008C0EEC"/>
    <w:rsid w:val="008C2B8F"/>
    <w:rsid w:val="008C3865"/>
    <w:rsid w:val="008D43C4"/>
    <w:rsid w:val="008D6BAE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17FB6"/>
    <w:rsid w:val="00A234C5"/>
    <w:rsid w:val="00A249D9"/>
    <w:rsid w:val="00A36823"/>
    <w:rsid w:val="00A43380"/>
    <w:rsid w:val="00A47818"/>
    <w:rsid w:val="00A52C7F"/>
    <w:rsid w:val="00A70CB6"/>
    <w:rsid w:val="00A808DD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3C33"/>
    <w:rsid w:val="00AF5264"/>
    <w:rsid w:val="00B044D1"/>
    <w:rsid w:val="00B06A5B"/>
    <w:rsid w:val="00B266FE"/>
    <w:rsid w:val="00B31383"/>
    <w:rsid w:val="00B34111"/>
    <w:rsid w:val="00B34C59"/>
    <w:rsid w:val="00B37F86"/>
    <w:rsid w:val="00B41F81"/>
    <w:rsid w:val="00B421AE"/>
    <w:rsid w:val="00B67114"/>
    <w:rsid w:val="00B8351F"/>
    <w:rsid w:val="00BB1957"/>
    <w:rsid w:val="00BC00A3"/>
    <w:rsid w:val="00BC0E8F"/>
    <w:rsid w:val="00BC5843"/>
    <w:rsid w:val="00BD272A"/>
    <w:rsid w:val="00BD3A63"/>
    <w:rsid w:val="00BD6BC0"/>
    <w:rsid w:val="00C021C5"/>
    <w:rsid w:val="00C07228"/>
    <w:rsid w:val="00C163B3"/>
    <w:rsid w:val="00C26F02"/>
    <w:rsid w:val="00C32263"/>
    <w:rsid w:val="00C372C3"/>
    <w:rsid w:val="00C42386"/>
    <w:rsid w:val="00C42A78"/>
    <w:rsid w:val="00C639D6"/>
    <w:rsid w:val="00C65C2F"/>
    <w:rsid w:val="00C90954"/>
    <w:rsid w:val="00CA11FF"/>
    <w:rsid w:val="00CA7703"/>
    <w:rsid w:val="00CC6FA1"/>
    <w:rsid w:val="00CD490F"/>
    <w:rsid w:val="00CE1572"/>
    <w:rsid w:val="00CE6E85"/>
    <w:rsid w:val="00CF2AA1"/>
    <w:rsid w:val="00CF52EA"/>
    <w:rsid w:val="00CF6E1B"/>
    <w:rsid w:val="00D03ABE"/>
    <w:rsid w:val="00D057DF"/>
    <w:rsid w:val="00D1287C"/>
    <w:rsid w:val="00D40CCF"/>
    <w:rsid w:val="00D452E9"/>
    <w:rsid w:val="00D47E19"/>
    <w:rsid w:val="00D52285"/>
    <w:rsid w:val="00D54B7D"/>
    <w:rsid w:val="00D55ED2"/>
    <w:rsid w:val="00D6602B"/>
    <w:rsid w:val="00D70B1D"/>
    <w:rsid w:val="00D72CF2"/>
    <w:rsid w:val="00D74E63"/>
    <w:rsid w:val="00D7575F"/>
    <w:rsid w:val="00D76CB2"/>
    <w:rsid w:val="00D77AD7"/>
    <w:rsid w:val="00D9417A"/>
    <w:rsid w:val="00D942D1"/>
    <w:rsid w:val="00D96BA8"/>
    <w:rsid w:val="00DA5830"/>
    <w:rsid w:val="00DA66D8"/>
    <w:rsid w:val="00DD2170"/>
    <w:rsid w:val="00DD38CA"/>
    <w:rsid w:val="00DD6097"/>
    <w:rsid w:val="00DD6937"/>
    <w:rsid w:val="00DE10FF"/>
    <w:rsid w:val="00DE3D76"/>
    <w:rsid w:val="00DE4687"/>
    <w:rsid w:val="00DE7C5E"/>
    <w:rsid w:val="00DF5C26"/>
    <w:rsid w:val="00E1093C"/>
    <w:rsid w:val="00E17893"/>
    <w:rsid w:val="00E40056"/>
    <w:rsid w:val="00E43E63"/>
    <w:rsid w:val="00E44E42"/>
    <w:rsid w:val="00E45B3D"/>
    <w:rsid w:val="00E53B17"/>
    <w:rsid w:val="00E6058F"/>
    <w:rsid w:val="00E6327A"/>
    <w:rsid w:val="00E63C34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33AA6"/>
    <w:rsid w:val="00F448D8"/>
    <w:rsid w:val="00F462CD"/>
    <w:rsid w:val="00F57C5A"/>
    <w:rsid w:val="00F6663B"/>
    <w:rsid w:val="00F74884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D3BBF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165E16-0CAC-4294-B9DA-6F55BC1E5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25</cp:revision>
  <cp:lastPrinted>2020-02-12T09:47:00Z</cp:lastPrinted>
  <dcterms:created xsi:type="dcterms:W3CDTF">2019-02-26T09:17:00Z</dcterms:created>
  <dcterms:modified xsi:type="dcterms:W3CDTF">2020-03-04T12:41:00Z</dcterms:modified>
</cp:coreProperties>
</file>